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363F49F4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F53363">
        <w:rPr>
          <w:rFonts w:ascii="Arial" w:hAnsi="Arial" w:cs="Arial"/>
          <w:szCs w:val="20"/>
        </w:rPr>
        <w:t xml:space="preserve"> (</w:t>
      </w:r>
      <w:r w:rsidR="00F53363" w:rsidRPr="00F53363">
        <w:rPr>
          <w:rFonts w:ascii="Arial" w:hAnsi="Arial" w:cs="Arial"/>
          <w:szCs w:val="20"/>
          <w:u w:val="single"/>
        </w:rPr>
        <w:t xml:space="preserve">es darf nur </w:t>
      </w:r>
      <w:r w:rsidR="006275D6">
        <w:rPr>
          <w:rFonts w:ascii="Arial" w:hAnsi="Arial" w:cs="Arial"/>
          <w:szCs w:val="20"/>
          <w:u w:val="single"/>
        </w:rPr>
        <w:t>ein</w:t>
      </w:r>
      <w:r w:rsidR="00F53363" w:rsidRPr="00F53363">
        <w:rPr>
          <w:rFonts w:ascii="Arial" w:hAnsi="Arial" w:cs="Arial"/>
          <w:szCs w:val="20"/>
          <w:u w:val="single"/>
        </w:rPr>
        <w:t xml:space="preserve"> Kreuz gesetzt werden</w:t>
      </w:r>
      <w:r w:rsidR="00F53363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1F7D09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1F7D09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090CF7B6" w:rsidR="00694D03" w:rsidRPr="00B36B1C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B36B1C">
        <w:rPr>
          <w:rFonts w:ascii="Arial" w:hAnsi="Arial" w:cs="Arial"/>
          <w:szCs w:val="20"/>
        </w:rPr>
        <w:t>1</w:t>
      </w:r>
      <w:r w:rsidR="00650974" w:rsidRPr="00B36B1C">
        <w:rPr>
          <w:rFonts w:ascii="Arial" w:hAnsi="Arial" w:cs="Arial"/>
          <w:szCs w:val="20"/>
        </w:rPr>
        <w:t>,</w:t>
      </w:r>
      <w:r w:rsidRPr="00B36B1C">
        <w:rPr>
          <w:rFonts w:ascii="Arial" w:hAnsi="Arial" w:cs="Arial"/>
          <w:szCs w:val="20"/>
        </w:rPr>
        <w:t>5</w:t>
      </w:r>
      <w:r w:rsidR="00694D03" w:rsidRPr="00B36B1C">
        <w:rPr>
          <w:rFonts w:ascii="Arial" w:hAnsi="Arial" w:cs="Arial"/>
          <w:szCs w:val="20"/>
        </w:rPr>
        <w:t xml:space="preserve"> Mio. € für Personenschäden,</w:t>
      </w:r>
    </w:p>
    <w:p w14:paraId="4FA415F7" w14:textId="2BD93B32" w:rsidR="00694D03" w:rsidRPr="00B36B1C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B36B1C">
        <w:rPr>
          <w:rFonts w:ascii="Arial" w:hAnsi="Arial" w:cs="Arial"/>
          <w:szCs w:val="20"/>
        </w:rPr>
        <w:t>1</w:t>
      </w:r>
      <w:r w:rsidR="00650974" w:rsidRPr="00B36B1C">
        <w:rPr>
          <w:rFonts w:ascii="Arial" w:hAnsi="Arial" w:cs="Arial"/>
          <w:szCs w:val="20"/>
        </w:rPr>
        <w:t>,0</w:t>
      </w:r>
      <w:r w:rsidR="00694D03" w:rsidRPr="00B36B1C">
        <w:rPr>
          <w:rFonts w:ascii="Arial" w:hAnsi="Arial" w:cs="Arial"/>
          <w:szCs w:val="20"/>
        </w:rPr>
        <w:t xml:space="preserve"> Mio. € für </w:t>
      </w:r>
      <w:r w:rsidR="00D701D5" w:rsidRPr="00B36B1C">
        <w:rPr>
          <w:rFonts w:ascii="Arial" w:hAnsi="Arial" w:cs="Arial"/>
          <w:szCs w:val="20"/>
        </w:rPr>
        <w:t>Sach- und Vermögensschäden</w:t>
      </w:r>
      <w:r w:rsidR="00694D03" w:rsidRPr="00B36B1C">
        <w:rPr>
          <w:rFonts w:ascii="Arial" w:hAnsi="Arial" w:cs="Arial"/>
          <w:szCs w:val="20"/>
        </w:rPr>
        <w:t>.</w:t>
      </w:r>
    </w:p>
    <w:p w14:paraId="64EB8131" w14:textId="1B2CD485" w:rsidR="00694D03" w:rsidRPr="00B36B1C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36B1C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AA295A9" w14:textId="0529849D" w:rsidR="00F53363" w:rsidRPr="00B36B1C" w:rsidRDefault="00F53363" w:rsidP="00F53363">
      <w:pPr>
        <w:pStyle w:val="Listenabsatz"/>
        <w:tabs>
          <w:tab w:val="left" w:pos="993"/>
        </w:tabs>
        <w:spacing w:after="0" w:line="360" w:lineRule="auto"/>
        <w:ind w:left="567" w:hanging="567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B36B1C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B36B1C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B36B1C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36B1C">
        <w:rPr>
          <w:rFonts w:ascii="Arial" w:hAnsi="Arial" w:cs="Arial"/>
          <w:szCs w:val="20"/>
        </w:rPr>
        <w:instrText xml:space="preserve"> FORMCHECKBOX </w:instrText>
      </w:r>
      <w:r w:rsidRPr="00B36B1C">
        <w:rPr>
          <w:rFonts w:ascii="Arial" w:hAnsi="Arial" w:cs="Arial"/>
          <w:szCs w:val="20"/>
        </w:rPr>
      </w:r>
      <w:r w:rsidRPr="00B36B1C">
        <w:rPr>
          <w:rFonts w:ascii="Arial" w:hAnsi="Arial" w:cs="Arial"/>
          <w:szCs w:val="20"/>
        </w:rPr>
        <w:fldChar w:fldCharType="separate"/>
      </w:r>
      <w:r w:rsidRPr="00B36B1C">
        <w:rPr>
          <w:rFonts w:ascii="Arial" w:hAnsi="Arial" w:cs="Arial"/>
          <w:szCs w:val="20"/>
        </w:rPr>
        <w:fldChar w:fldCharType="end"/>
      </w:r>
      <w:r w:rsidRPr="00B36B1C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5731E323" w:rsidR="00694D03" w:rsidRPr="00B36B1C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B36B1C">
        <w:rPr>
          <w:rFonts w:ascii="Arial" w:hAnsi="Arial" w:cs="Arial"/>
          <w:szCs w:val="20"/>
        </w:rPr>
        <w:t>1</w:t>
      </w:r>
      <w:r w:rsidR="00650974" w:rsidRPr="00B36B1C">
        <w:rPr>
          <w:rFonts w:ascii="Arial" w:hAnsi="Arial" w:cs="Arial"/>
          <w:szCs w:val="20"/>
        </w:rPr>
        <w:t>,</w:t>
      </w:r>
      <w:r w:rsidRPr="00B36B1C">
        <w:rPr>
          <w:rFonts w:ascii="Arial" w:hAnsi="Arial" w:cs="Arial"/>
          <w:szCs w:val="20"/>
        </w:rPr>
        <w:t>5</w:t>
      </w:r>
      <w:r w:rsidR="00694D03" w:rsidRPr="00B36B1C">
        <w:rPr>
          <w:rFonts w:ascii="Arial" w:hAnsi="Arial" w:cs="Arial"/>
          <w:szCs w:val="20"/>
        </w:rPr>
        <w:t xml:space="preserve"> Mio. € für Personenschäden,</w:t>
      </w:r>
    </w:p>
    <w:p w14:paraId="676DBB8C" w14:textId="3D0FD26F" w:rsidR="00694D03" w:rsidRPr="00B36B1C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B36B1C">
        <w:rPr>
          <w:rFonts w:ascii="Arial" w:hAnsi="Arial" w:cs="Arial"/>
          <w:szCs w:val="20"/>
        </w:rPr>
        <w:t>1</w:t>
      </w:r>
      <w:r w:rsidR="00650974" w:rsidRPr="00B36B1C">
        <w:rPr>
          <w:rFonts w:ascii="Arial" w:hAnsi="Arial" w:cs="Arial"/>
          <w:szCs w:val="20"/>
        </w:rPr>
        <w:t>,0</w:t>
      </w:r>
      <w:r w:rsidR="00694D03" w:rsidRPr="00B36B1C">
        <w:rPr>
          <w:rFonts w:ascii="Arial" w:hAnsi="Arial" w:cs="Arial"/>
          <w:szCs w:val="20"/>
        </w:rPr>
        <w:t xml:space="preserve"> Mio. € für </w:t>
      </w:r>
      <w:r w:rsidR="00D701D5" w:rsidRPr="00B36B1C">
        <w:rPr>
          <w:rFonts w:ascii="Arial" w:hAnsi="Arial" w:cs="Arial"/>
          <w:szCs w:val="20"/>
        </w:rPr>
        <w:t>Sach- und Vermögensschäden</w:t>
      </w:r>
      <w:r w:rsidR="00694D03" w:rsidRPr="00B36B1C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36B1C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B36B1C">
        <w:rPr>
          <w:rFonts w:ascii="Arial" w:hAnsi="Arial" w:cs="Arial"/>
          <w:szCs w:val="20"/>
        </w:rPr>
        <w:t xml:space="preserve"> </w:t>
      </w:r>
      <w:r w:rsidRPr="00B36B1C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5BF5B" w14:textId="77777777" w:rsidR="00532EE0" w:rsidRDefault="00532EE0">
      <w:r>
        <w:separator/>
      </w:r>
    </w:p>
  </w:endnote>
  <w:endnote w:type="continuationSeparator" w:id="0">
    <w:p w14:paraId="2D7DB2B6" w14:textId="77777777" w:rsidR="00532EE0" w:rsidRDefault="00532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6E0EFF98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0204F4">
      <w:rPr>
        <w:rFonts w:cs="Arial"/>
        <w:sz w:val="18"/>
        <w:szCs w:val="18"/>
      </w:rPr>
      <w:t xml:space="preserve">Stand: </w:t>
    </w:r>
    <w:r w:rsidR="00B36B1C">
      <w:rPr>
        <w:rFonts w:cs="Arial"/>
        <w:sz w:val="18"/>
        <w:szCs w:val="18"/>
        <w:lang w:val="de-DE"/>
      </w:rPr>
      <w:t>21.04.2026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F0A05A3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37222" w14:textId="77777777" w:rsidR="00532EE0" w:rsidRDefault="00532EE0">
      <w:r>
        <w:separator/>
      </w:r>
    </w:p>
  </w:footnote>
  <w:footnote w:type="continuationSeparator" w:id="0">
    <w:p w14:paraId="697EBE02" w14:textId="77777777" w:rsidR="00532EE0" w:rsidRDefault="00532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7CBE" w14:textId="77777777" w:rsidR="00B36B1C" w:rsidRPr="00CE43E5" w:rsidRDefault="00B36B1C" w:rsidP="00B36B1C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0A7E446B" w14:textId="77777777" w:rsidR="00B36B1C" w:rsidRPr="0057311A" w:rsidRDefault="00B36B1C" w:rsidP="00B36B1C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Projekt: 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2913639C" w14:textId="77777777" w:rsidR="00B36B1C" w:rsidRPr="00CE43E5" w:rsidRDefault="00B36B1C" w:rsidP="00B36B1C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Los 1 – Objektplanung Gebäude</w:t>
    </w:r>
    <w:r>
      <w:rPr>
        <w:rFonts w:cs="Arial"/>
        <w:sz w:val="18"/>
        <w:szCs w:val="18"/>
      </w:rPr>
      <w:t xml:space="preserve"> und Innenräume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69775166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GslIg/0g9D88UAub3z9bwmsRBIv0A8jwyBuR6oZy+6cLGZhzTHNHdodGf4s9YMFWl26nNVCcRJVGA+atvsDnTQ==" w:salt="ks/j1F8ktpkTzf0CTFxZ/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0F0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4FCA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32EE0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5D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60C7"/>
    <w:rsid w:val="00A87963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36B1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154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260DA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1D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36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44</cp:revision>
  <cp:lastPrinted>2017-05-13T13:50:00Z</cp:lastPrinted>
  <dcterms:created xsi:type="dcterms:W3CDTF">2019-05-07T11:49:00Z</dcterms:created>
  <dcterms:modified xsi:type="dcterms:W3CDTF">2026-04-24T07:05:00Z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